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0D4C2" w14:textId="77777777" w:rsidR="00E8024E" w:rsidRPr="000515AA" w:rsidRDefault="00E8024E" w:rsidP="00E8024E">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7E8F0717" w14:textId="178C146A" w:rsidR="00552E30" w:rsidRPr="000515AA" w:rsidRDefault="00552E30" w:rsidP="00552E30">
      <w:pPr>
        <w:ind w:left="5664" w:firstLine="708"/>
        <w:jc w:val="right"/>
        <w:rPr>
          <w:rFonts w:ascii="Arial" w:hAnsi="Arial" w:cs="Arial"/>
          <w:bCs/>
          <w:sz w:val="20"/>
          <w:szCs w:val="20"/>
        </w:rPr>
      </w:pPr>
      <w:r w:rsidRPr="000515AA">
        <w:rPr>
          <w:rFonts w:ascii="Arial" w:hAnsi="Arial" w:cs="Arial"/>
          <w:bCs/>
          <w:sz w:val="20"/>
          <w:szCs w:val="20"/>
        </w:rPr>
        <w:t xml:space="preserve">Załącznik nr  </w:t>
      </w:r>
      <w:r w:rsidR="00623903">
        <w:rPr>
          <w:rFonts w:ascii="Arial" w:hAnsi="Arial" w:cs="Arial"/>
          <w:bCs/>
          <w:sz w:val="20"/>
          <w:szCs w:val="20"/>
        </w:rPr>
        <w:t>9</w:t>
      </w:r>
      <w:r w:rsidRPr="000515AA">
        <w:rPr>
          <w:rFonts w:ascii="Arial" w:hAnsi="Arial" w:cs="Arial"/>
          <w:bCs/>
          <w:sz w:val="20"/>
          <w:szCs w:val="20"/>
        </w:rPr>
        <w:t xml:space="preserve"> do SWZ </w:t>
      </w:r>
    </w:p>
    <w:p w14:paraId="500FFDC8" w14:textId="77777777" w:rsidR="00A801A5" w:rsidRPr="000515AA" w:rsidRDefault="00A801A5" w:rsidP="00A801A5"/>
    <w:p w14:paraId="441F3291" w14:textId="77777777" w:rsidR="00156F6C" w:rsidRPr="006D047F" w:rsidRDefault="00156F6C" w:rsidP="00156F6C">
      <w:pPr>
        <w:pStyle w:val="Nagwek5"/>
        <w:numPr>
          <w:ilvl w:val="4"/>
          <w:numId w:val="0"/>
        </w:numPr>
        <w:tabs>
          <w:tab w:val="left" w:pos="0"/>
        </w:tabs>
        <w:spacing w:before="0"/>
        <w:jc w:val="center"/>
        <w:rPr>
          <w:rFonts w:ascii="Arial" w:hAnsi="Arial" w:cs="Arial"/>
          <w:bCs w:val="0"/>
          <w:i w:val="0"/>
          <w:iCs w:val="0"/>
          <w:sz w:val="20"/>
          <w:szCs w:val="20"/>
        </w:rPr>
      </w:pPr>
      <w:r w:rsidRPr="006D047F">
        <w:rPr>
          <w:rFonts w:ascii="Arial" w:hAnsi="Arial" w:cs="Arial"/>
          <w:i w:val="0"/>
          <w:sz w:val="20"/>
          <w:szCs w:val="20"/>
        </w:rPr>
        <w:t>WYKAZ OSÓB,</w:t>
      </w:r>
    </w:p>
    <w:p w14:paraId="7BE3ABC8" w14:textId="77777777" w:rsidR="00156F6C" w:rsidRPr="006D047F" w:rsidRDefault="00156F6C" w:rsidP="00156F6C">
      <w:pPr>
        <w:pStyle w:val="Nagwek5"/>
        <w:numPr>
          <w:ilvl w:val="4"/>
          <w:numId w:val="0"/>
        </w:numPr>
        <w:tabs>
          <w:tab w:val="left" w:pos="708"/>
          <w:tab w:val="left" w:pos="1008"/>
        </w:tabs>
        <w:spacing w:before="0"/>
        <w:ind w:left="1009" w:hanging="1009"/>
        <w:jc w:val="center"/>
        <w:rPr>
          <w:rFonts w:ascii="Arial" w:hAnsi="Arial" w:cs="Arial"/>
          <w:i w:val="0"/>
          <w:sz w:val="20"/>
          <w:szCs w:val="20"/>
        </w:rPr>
      </w:pPr>
      <w:r w:rsidRPr="006D047F">
        <w:rPr>
          <w:rFonts w:ascii="Arial" w:hAnsi="Arial" w:cs="Arial"/>
          <w:i w:val="0"/>
          <w:sz w:val="20"/>
          <w:szCs w:val="20"/>
        </w:rPr>
        <w:t>KTÓRE BĘDĄ UCZESTNICZYĆ W WYKONYWANIU ZAMÓWIENIA</w:t>
      </w:r>
    </w:p>
    <w:p w14:paraId="23F4E2C1" w14:textId="77777777" w:rsidR="004A1271" w:rsidRDefault="00156F6C" w:rsidP="00156F6C">
      <w:pPr>
        <w:jc w:val="center"/>
        <w:rPr>
          <w:rFonts w:ascii="Arial" w:hAnsi="Arial" w:cs="Arial"/>
          <w:i/>
          <w:sz w:val="20"/>
          <w:szCs w:val="20"/>
        </w:rPr>
      </w:pPr>
      <w:r w:rsidRPr="006D047F">
        <w:rPr>
          <w:rFonts w:ascii="Arial" w:hAnsi="Arial" w:cs="Arial"/>
          <w:i/>
          <w:sz w:val="20"/>
          <w:szCs w:val="20"/>
        </w:rPr>
        <w:t>skierowanych przez wykonawcę do realizacji zamówienia publicznego, w szczególności odpowiedzialnych za świadczenie usług, kontrolę, jakości lub kierowanie robotami budowlanymi,</w:t>
      </w:r>
    </w:p>
    <w:p w14:paraId="47052DD9" w14:textId="004BDD7F" w:rsidR="00156F6C" w:rsidRDefault="00156F6C" w:rsidP="00CD75E3">
      <w:pPr>
        <w:jc w:val="center"/>
        <w:rPr>
          <w:rFonts w:ascii="Arial" w:hAnsi="Arial" w:cs="Arial"/>
          <w:i/>
          <w:sz w:val="20"/>
          <w:szCs w:val="20"/>
        </w:rPr>
      </w:pPr>
      <w:r w:rsidRPr="006D047F">
        <w:rPr>
          <w:rFonts w:ascii="Arial" w:hAnsi="Arial" w:cs="Arial"/>
          <w:i/>
          <w:sz w:val="20"/>
          <w:szCs w:val="20"/>
        </w:rPr>
        <w:t>wraz z informacjami na temat ich kwalifikacji zawodowych, uprawnień, doświadczenia i wykształcenia niezbędnych do wykonania zamówienia publicznego, a także zakresu wykonywanych przez nie czynności</w:t>
      </w:r>
    </w:p>
    <w:p w14:paraId="4952844B" w14:textId="77777777" w:rsidR="0026305C" w:rsidRDefault="0026305C" w:rsidP="00CD75E3">
      <w:pPr>
        <w:jc w:val="center"/>
        <w:rPr>
          <w:rFonts w:ascii="Arial" w:hAnsi="Arial" w:cs="Arial"/>
          <w:sz w:val="20"/>
          <w:szCs w:val="20"/>
        </w:rPr>
      </w:pPr>
    </w:p>
    <w:p w14:paraId="64B5E813" w14:textId="76B38F03" w:rsidR="0021705D" w:rsidRDefault="004A1271" w:rsidP="0021705D">
      <w:pPr>
        <w:tabs>
          <w:tab w:val="left" w:pos="2410"/>
          <w:tab w:val="left" w:pos="2552"/>
          <w:tab w:val="left" w:pos="3402"/>
          <w:tab w:val="left" w:pos="3686"/>
        </w:tabs>
        <w:spacing w:line="276" w:lineRule="auto"/>
        <w:ind w:left="1560" w:hanging="1560"/>
        <w:jc w:val="both"/>
        <w:rPr>
          <w:rFonts w:ascii="Arial" w:hAnsi="Arial" w:cs="Arial"/>
          <w:sz w:val="20"/>
          <w:szCs w:val="20"/>
        </w:rPr>
      </w:pPr>
      <w:r w:rsidRPr="008257B3">
        <w:rPr>
          <w:rFonts w:ascii="Arial" w:hAnsi="Arial" w:cs="Arial"/>
          <w:sz w:val="20"/>
          <w:szCs w:val="20"/>
        </w:rPr>
        <w:t xml:space="preserve">Nazwa zadania: </w:t>
      </w:r>
      <w:bookmarkStart w:id="0" w:name="_Hlk195008570"/>
      <w:r w:rsidR="0021705D">
        <w:rPr>
          <w:rFonts w:ascii="Arial" w:hAnsi="Arial" w:cs="Arial"/>
          <w:sz w:val="20"/>
          <w:szCs w:val="20"/>
        </w:rPr>
        <w:t xml:space="preserve"> </w:t>
      </w:r>
      <w:r w:rsidR="0021705D" w:rsidRPr="00E50B75">
        <w:rPr>
          <w:rFonts w:ascii="Arial" w:hAnsi="Arial" w:cs="Arial"/>
          <w:b/>
          <w:bCs/>
          <w:sz w:val="20"/>
          <w:szCs w:val="20"/>
        </w:rPr>
        <w:t>Rozbudowa drogi powiatowej nr 2077K</w:t>
      </w:r>
      <w:r w:rsidR="0021705D">
        <w:rPr>
          <w:rFonts w:ascii="Arial" w:hAnsi="Arial" w:cs="Arial"/>
          <w:sz w:val="20"/>
          <w:szCs w:val="20"/>
        </w:rPr>
        <w:t xml:space="preserve"> </w:t>
      </w:r>
      <w:r w:rsidR="0021705D" w:rsidRPr="00E50B75">
        <w:rPr>
          <w:rFonts w:ascii="Arial" w:hAnsi="Arial" w:cs="Arial"/>
          <w:b/>
          <w:bCs/>
          <w:sz w:val="20"/>
          <w:szCs w:val="20"/>
        </w:rPr>
        <w:t>na odcinku I – w km od 0+013,46 do km 0+830,73 w miejscowości Nowy Wiśnicz</w:t>
      </w:r>
      <w:r w:rsidR="0021705D">
        <w:rPr>
          <w:rFonts w:ascii="Arial" w:hAnsi="Arial" w:cs="Arial"/>
          <w:sz w:val="20"/>
          <w:szCs w:val="20"/>
        </w:rPr>
        <w:t xml:space="preserve"> </w:t>
      </w:r>
      <w:r w:rsidR="0021705D" w:rsidRPr="00E50B75">
        <w:rPr>
          <w:rFonts w:ascii="Arial" w:hAnsi="Arial" w:cs="Arial"/>
          <w:b/>
          <w:bCs/>
          <w:sz w:val="20"/>
          <w:szCs w:val="20"/>
        </w:rPr>
        <w:t>na</w:t>
      </w:r>
      <w:r w:rsidR="0021705D">
        <w:rPr>
          <w:rFonts w:ascii="Arial" w:hAnsi="Arial" w:cs="Arial"/>
          <w:b/>
          <w:bCs/>
          <w:sz w:val="20"/>
          <w:szCs w:val="20"/>
        </w:rPr>
        <w:t xml:space="preserve"> </w:t>
      </w:r>
      <w:r w:rsidR="0021705D" w:rsidRPr="00E50B75">
        <w:rPr>
          <w:rFonts w:ascii="Arial" w:hAnsi="Arial" w:cs="Arial"/>
          <w:b/>
          <w:bCs/>
          <w:sz w:val="20"/>
          <w:szCs w:val="20"/>
        </w:rPr>
        <w:t>odcinku II - w km 4+932,00 do km 6+464,00 w miejscowości Lipnica Górna,</w:t>
      </w:r>
      <w:r w:rsidR="0021705D">
        <w:rPr>
          <w:rFonts w:ascii="Arial" w:hAnsi="Arial" w:cs="Arial"/>
          <w:sz w:val="20"/>
          <w:szCs w:val="20"/>
        </w:rPr>
        <w:t xml:space="preserve"> </w:t>
      </w:r>
      <w:r w:rsidR="0021705D" w:rsidRPr="00E50B75">
        <w:rPr>
          <w:rFonts w:ascii="Arial" w:hAnsi="Arial" w:cs="Arial"/>
          <w:b/>
          <w:bCs/>
          <w:sz w:val="20"/>
          <w:szCs w:val="20"/>
        </w:rPr>
        <w:t>Powiat Bocheński</w:t>
      </w:r>
      <w:r w:rsidR="0021705D">
        <w:rPr>
          <w:rFonts w:ascii="Arial" w:hAnsi="Arial" w:cs="Arial"/>
          <w:sz w:val="20"/>
          <w:szCs w:val="20"/>
        </w:rPr>
        <w:t>.</w:t>
      </w:r>
    </w:p>
    <w:bookmarkEnd w:id="0"/>
    <w:p w14:paraId="186C8466" w14:textId="77777777" w:rsidR="00FF6EA7" w:rsidRDefault="00FF6EA7" w:rsidP="00FF6EA7">
      <w:pPr>
        <w:tabs>
          <w:tab w:val="left" w:pos="2410"/>
          <w:tab w:val="left" w:pos="2552"/>
          <w:tab w:val="left" w:pos="3402"/>
          <w:tab w:val="left" w:pos="3686"/>
        </w:tabs>
        <w:spacing w:line="276" w:lineRule="auto"/>
        <w:ind w:left="1560" w:hanging="1560"/>
        <w:jc w:val="both"/>
        <w:rPr>
          <w:rFonts w:ascii="Arial" w:hAnsi="Arial" w:cs="Arial"/>
          <w:sz w:val="20"/>
          <w:szCs w:val="20"/>
        </w:rPr>
      </w:pPr>
    </w:p>
    <w:p w14:paraId="1CF6EE9A" w14:textId="43E656BD" w:rsidR="00552E30" w:rsidRPr="000515AA" w:rsidRDefault="00552E30" w:rsidP="00CD75E3">
      <w:pPr>
        <w:spacing w:line="276" w:lineRule="auto"/>
        <w:rPr>
          <w:rFonts w:ascii="Arial" w:hAnsi="Arial" w:cs="Arial"/>
          <w:bCs/>
          <w:sz w:val="20"/>
          <w:szCs w:val="20"/>
        </w:rPr>
      </w:pPr>
      <w:r w:rsidRPr="000515AA">
        <w:rPr>
          <w:rFonts w:ascii="Arial" w:hAnsi="Arial" w:cs="Arial"/>
          <w:bCs/>
          <w:sz w:val="20"/>
          <w:szCs w:val="20"/>
        </w:rPr>
        <w:t>Nazwa i adres Wykonawcy: ...................................................................................................................................................................</w:t>
      </w:r>
    </w:p>
    <w:p w14:paraId="482C3C86" w14:textId="20B070C8" w:rsidR="00552E30" w:rsidRDefault="00552E30" w:rsidP="00CD75E3">
      <w:pPr>
        <w:spacing w:line="276" w:lineRule="auto"/>
        <w:rPr>
          <w:rFonts w:ascii="Arial" w:hAnsi="Arial" w:cs="Arial"/>
          <w:bCs/>
          <w:sz w:val="20"/>
          <w:szCs w:val="20"/>
        </w:rPr>
      </w:pPr>
      <w:r w:rsidRPr="000515AA">
        <w:rPr>
          <w:rFonts w:ascii="Arial" w:hAnsi="Arial" w:cs="Arial"/>
          <w:bCs/>
          <w:sz w:val="20"/>
          <w:szCs w:val="20"/>
        </w:rPr>
        <w:t>...................................................................................................................................................................</w:t>
      </w:r>
    </w:p>
    <w:p w14:paraId="2DEC854C" w14:textId="77777777" w:rsidR="000D0D30" w:rsidRDefault="000D0D30" w:rsidP="00CD75E3">
      <w:pPr>
        <w:spacing w:line="276" w:lineRule="auto"/>
        <w:rPr>
          <w:rFonts w:ascii="Arial" w:hAnsi="Arial" w:cs="Arial"/>
          <w:b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275"/>
        <w:gridCol w:w="1276"/>
        <w:gridCol w:w="1985"/>
        <w:gridCol w:w="1559"/>
        <w:gridCol w:w="1134"/>
        <w:gridCol w:w="1417"/>
      </w:tblGrid>
      <w:tr w:rsidR="000D0D30" w:rsidRPr="009D7EF7" w14:paraId="7D9660DE" w14:textId="77777777" w:rsidTr="00E41335">
        <w:trPr>
          <w:trHeight w:val="714"/>
        </w:trPr>
        <w:tc>
          <w:tcPr>
            <w:tcW w:w="426" w:type="dxa"/>
            <w:vMerge w:val="restart"/>
            <w:tcBorders>
              <w:top w:val="single" w:sz="4" w:space="0" w:color="auto"/>
              <w:left w:val="single" w:sz="4" w:space="0" w:color="auto"/>
              <w:right w:val="single" w:sz="4" w:space="0" w:color="auto"/>
            </w:tcBorders>
            <w:shd w:val="clear" w:color="auto" w:fill="FFFFFF"/>
            <w:vAlign w:val="center"/>
          </w:tcPr>
          <w:p w14:paraId="58802DA9"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Lp.</w:t>
            </w:r>
          </w:p>
        </w:tc>
        <w:tc>
          <w:tcPr>
            <w:tcW w:w="1275" w:type="dxa"/>
            <w:vMerge w:val="restart"/>
            <w:tcBorders>
              <w:top w:val="single" w:sz="4" w:space="0" w:color="auto"/>
              <w:left w:val="single" w:sz="4" w:space="0" w:color="auto"/>
              <w:right w:val="single" w:sz="4" w:space="0" w:color="auto"/>
            </w:tcBorders>
            <w:shd w:val="clear" w:color="auto" w:fill="FFFFFF"/>
            <w:vAlign w:val="center"/>
          </w:tcPr>
          <w:p w14:paraId="4864A135"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Imię i nazwisko osoby, która będzie uczestniczyć w wykonywaniu zamówienia</w:t>
            </w:r>
          </w:p>
        </w:tc>
        <w:tc>
          <w:tcPr>
            <w:tcW w:w="1276" w:type="dxa"/>
            <w:vMerge w:val="restart"/>
            <w:tcBorders>
              <w:top w:val="single" w:sz="4" w:space="0" w:color="auto"/>
              <w:left w:val="single" w:sz="4" w:space="0" w:color="auto"/>
              <w:right w:val="single" w:sz="4" w:space="0" w:color="auto"/>
            </w:tcBorders>
            <w:shd w:val="clear" w:color="auto" w:fill="FFFFFF"/>
            <w:vAlign w:val="center"/>
          </w:tcPr>
          <w:p w14:paraId="57894EE9"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Branża</w:t>
            </w:r>
          </w:p>
        </w:tc>
        <w:tc>
          <w:tcPr>
            <w:tcW w:w="1985" w:type="dxa"/>
            <w:vMerge w:val="restart"/>
            <w:tcBorders>
              <w:top w:val="single" w:sz="4" w:space="0" w:color="auto"/>
              <w:left w:val="single" w:sz="4" w:space="0" w:color="auto"/>
              <w:right w:val="single" w:sz="4" w:space="0" w:color="auto"/>
            </w:tcBorders>
            <w:shd w:val="clear" w:color="auto" w:fill="FFFFFF"/>
            <w:vAlign w:val="center"/>
          </w:tcPr>
          <w:p w14:paraId="49A5269F"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Rodzaj i nr uprawnień</w:t>
            </w:r>
          </w:p>
        </w:tc>
        <w:tc>
          <w:tcPr>
            <w:tcW w:w="1559" w:type="dxa"/>
            <w:vMerge w:val="restart"/>
            <w:tcBorders>
              <w:top w:val="single" w:sz="4" w:space="0" w:color="auto"/>
              <w:left w:val="single" w:sz="4" w:space="0" w:color="auto"/>
              <w:right w:val="single" w:sz="4" w:space="0" w:color="auto"/>
            </w:tcBorders>
            <w:shd w:val="clear" w:color="auto" w:fill="FFFFFF"/>
            <w:vAlign w:val="center"/>
          </w:tcPr>
          <w:p w14:paraId="5FC783C4" w14:textId="77777777" w:rsidR="000D0D30" w:rsidRPr="009D7EF7" w:rsidRDefault="000D0D30" w:rsidP="00E41335">
            <w:pPr>
              <w:jc w:val="center"/>
              <w:rPr>
                <w:rFonts w:ascii="Arial" w:hAnsi="Arial" w:cs="Arial"/>
                <w:bCs/>
                <w:sz w:val="16"/>
                <w:szCs w:val="16"/>
              </w:rPr>
            </w:pPr>
            <w:r w:rsidRPr="009D7EF7">
              <w:rPr>
                <w:rFonts w:ascii="Arial" w:hAnsi="Arial" w:cs="Arial"/>
                <w:b/>
                <w:bCs/>
                <w:sz w:val="16"/>
                <w:szCs w:val="16"/>
              </w:rPr>
              <w:t>Wykształcenie i doświadczenie</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16E686" w14:textId="77777777" w:rsidR="000D0D30" w:rsidRPr="009D7EF7" w:rsidRDefault="000D0D30" w:rsidP="00E41335">
            <w:pPr>
              <w:jc w:val="center"/>
              <w:rPr>
                <w:rFonts w:ascii="Arial" w:hAnsi="Arial" w:cs="Arial"/>
                <w:b/>
                <w:bCs/>
                <w:sz w:val="16"/>
                <w:szCs w:val="16"/>
              </w:rPr>
            </w:pPr>
            <w:r w:rsidRPr="009D7EF7">
              <w:rPr>
                <w:rFonts w:ascii="Arial" w:hAnsi="Arial" w:cs="Arial"/>
                <w:b/>
                <w:bCs/>
                <w:sz w:val="16"/>
                <w:szCs w:val="16"/>
              </w:rPr>
              <w:t>Informacja o</w:t>
            </w:r>
            <w:r>
              <w:rPr>
                <w:rFonts w:ascii="Arial" w:hAnsi="Arial" w:cs="Arial"/>
                <w:b/>
                <w:bCs/>
                <w:sz w:val="16"/>
                <w:szCs w:val="16"/>
              </w:rPr>
              <w:t xml:space="preserve"> </w:t>
            </w:r>
            <w:r w:rsidRPr="009D7EF7">
              <w:rPr>
                <w:rFonts w:ascii="Arial" w:hAnsi="Arial" w:cs="Arial"/>
                <w:b/>
                <w:bCs/>
                <w:sz w:val="16"/>
                <w:szCs w:val="16"/>
              </w:rPr>
              <w:t>podstawie do dysponowania wymienioną osobą przez Wykonawcę</w:t>
            </w:r>
          </w:p>
        </w:tc>
      </w:tr>
      <w:tr w:rsidR="000D0D30" w:rsidRPr="008D5C7A" w14:paraId="42FA5173" w14:textId="77777777" w:rsidTr="009510C4">
        <w:trPr>
          <w:trHeight w:val="1377"/>
        </w:trPr>
        <w:tc>
          <w:tcPr>
            <w:tcW w:w="426" w:type="dxa"/>
            <w:vMerge/>
            <w:tcBorders>
              <w:left w:val="single" w:sz="4" w:space="0" w:color="auto"/>
              <w:bottom w:val="single" w:sz="4" w:space="0" w:color="auto"/>
              <w:right w:val="single" w:sz="4" w:space="0" w:color="auto"/>
            </w:tcBorders>
            <w:shd w:val="clear" w:color="auto" w:fill="FFFFFF"/>
            <w:vAlign w:val="center"/>
          </w:tcPr>
          <w:p w14:paraId="0D0F1BB7" w14:textId="77777777" w:rsidR="000D0D30" w:rsidRPr="008D5C7A" w:rsidRDefault="000D0D30" w:rsidP="00E41335">
            <w:pPr>
              <w:jc w:val="center"/>
              <w:rPr>
                <w:rFonts w:ascii="Arial" w:hAnsi="Arial" w:cs="Arial"/>
                <w:bCs/>
                <w:sz w:val="18"/>
                <w:szCs w:val="18"/>
              </w:rPr>
            </w:pPr>
          </w:p>
        </w:tc>
        <w:tc>
          <w:tcPr>
            <w:tcW w:w="1275" w:type="dxa"/>
            <w:vMerge/>
            <w:tcBorders>
              <w:left w:val="single" w:sz="4" w:space="0" w:color="auto"/>
              <w:bottom w:val="single" w:sz="4" w:space="0" w:color="auto"/>
              <w:right w:val="single" w:sz="4" w:space="0" w:color="auto"/>
            </w:tcBorders>
            <w:shd w:val="clear" w:color="auto" w:fill="FFFFFF"/>
            <w:vAlign w:val="center"/>
          </w:tcPr>
          <w:p w14:paraId="17A6E0B9" w14:textId="77777777" w:rsidR="000D0D30" w:rsidRPr="008D5C7A" w:rsidRDefault="000D0D30" w:rsidP="00E41335">
            <w:pPr>
              <w:jc w:val="center"/>
              <w:rPr>
                <w:rFonts w:ascii="Arial" w:hAnsi="Arial" w:cs="Arial"/>
                <w:b/>
                <w:bCs/>
                <w:sz w:val="18"/>
                <w:szCs w:val="18"/>
              </w:rPr>
            </w:pPr>
          </w:p>
        </w:tc>
        <w:tc>
          <w:tcPr>
            <w:tcW w:w="1276" w:type="dxa"/>
            <w:vMerge/>
            <w:tcBorders>
              <w:left w:val="single" w:sz="4" w:space="0" w:color="auto"/>
              <w:bottom w:val="single" w:sz="4" w:space="0" w:color="auto"/>
              <w:right w:val="single" w:sz="4" w:space="0" w:color="auto"/>
            </w:tcBorders>
            <w:shd w:val="clear" w:color="auto" w:fill="FFFFFF"/>
            <w:vAlign w:val="center"/>
          </w:tcPr>
          <w:p w14:paraId="7807D73F" w14:textId="77777777" w:rsidR="000D0D30" w:rsidRPr="008D5C7A" w:rsidRDefault="000D0D30" w:rsidP="00E41335">
            <w:pPr>
              <w:jc w:val="center"/>
              <w:rPr>
                <w:rFonts w:ascii="Arial" w:hAnsi="Arial" w:cs="Arial"/>
                <w:b/>
                <w:bCs/>
                <w:sz w:val="18"/>
                <w:szCs w:val="18"/>
              </w:rPr>
            </w:pPr>
          </w:p>
        </w:tc>
        <w:tc>
          <w:tcPr>
            <w:tcW w:w="1985" w:type="dxa"/>
            <w:vMerge/>
            <w:tcBorders>
              <w:left w:val="single" w:sz="4" w:space="0" w:color="auto"/>
              <w:bottom w:val="single" w:sz="4" w:space="0" w:color="auto"/>
              <w:right w:val="single" w:sz="4" w:space="0" w:color="auto"/>
            </w:tcBorders>
            <w:shd w:val="clear" w:color="auto" w:fill="FFFFFF"/>
            <w:vAlign w:val="center"/>
          </w:tcPr>
          <w:p w14:paraId="5FD97502" w14:textId="77777777" w:rsidR="000D0D30" w:rsidRPr="008D5C7A" w:rsidRDefault="000D0D30" w:rsidP="00E41335">
            <w:pPr>
              <w:jc w:val="center"/>
              <w:rPr>
                <w:rFonts w:ascii="Arial" w:hAnsi="Arial" w:cs="Arial"/>
                <w:b/>
                <w:bCs/>
                <w:sz w:val="18"/>
                <w:szCs w:val="18"/>
              </w:rPr>
            </w:pPr>
          </w:p>
        </w:tc>
        <w:tc>
          <w:tcPr>
            <w:tcW w:w="1559" w:type="dxa"/>
            <w:vMerge/>
            <w:tcBorders>
              <w:left w:val="single" w:sz="4" w:space="0" w:color="auto"/>
              <w:bottom w:val="single" w:sz="4" w:space="0" w:color="auto"/>
              <w:right w:val="single" w:sz="4" w:space="0" w:color="auto"/>
            </w:tcBorders>
            <w:shd w:val="clear" w:color="auto" w:fill="FFFFFF"/>
            <w:vAlign w:val="center"/>
          </w:tcPr>
          <w:p w14:paraId="346AC7F0" w14:textId="77777777" w:rsidR="000D0D30" w:rsidRPr="008D5C7A" w:rsidRDefault="000D0D30" w:rsidP="00E41335">
            <w:pPr>
              <w:jc w:val="center"/>
              <w:rPr>
                <w:rFonts w:ascii="Arial" w:hAnsi="Arial" w:cs="Arial"/>
                <w:b/>
                <w:bCs/>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7F84FF7A" w14:textId="77777777" w:rsidR="000D0D30" w:rsidRPr="008D5C7A" w:rsidRDefault="000D0D30" w:rsidP="00E41335">
            <w:pPr>
              <w:jc w:val="center"/>
              <w:rPr>
                <w:rFonts w:ascii="Arial" w:hAnsi="Arial" w:cs="Arial"/>
                <w:b/>
                <w:bCs/>
                <w:sz w:val="18"/>
                <w:szCs w:val="18"/>
              </w:rPr>
            </w:pPr>
            <w:r w:rsidRPr="004427C8">
              <w:rPr>
                <w:rFonts w:ascii="Arial" w:hAnsi="Arial" w:cs="Arial"/>
                <w:b/>
                <w:sz w:val="14"/>
                <w:szCs w:val="14"/>
              </w:rPr>
              <w:t>Wykonawca dysponuje osob</w:t>
            </w:r>
            <w:r>
              <w:rPr>
                <w:rFonts w:ascii="Arial" w:hAnsi="Arial" w:cs="Arial"/>
                <w:b/>
                <w:sz w:val="14"/>
                <w:szCs w:val="14"/>
              </w:rPr>
              <w:t>ą</w:t>
            </w:r>
            <w:r w:rsidRPr="004427C8">
              <w:rPr>
                <w:rFonts w:ascii="Arial" w:hAnsi="Arial" w:cs="Arial"/>
                <w:b/>
                <w:sz w:val="14"/>
                <w:szCs w:val="14"/>
              </w:rPr>
              <w:t xml:space="preserve"> bezpośrednio</w:t>
            </w:r>
            <w:r>
              <w:rPr>
                <w:rFonts w:ascii="Arial" w:hAnsi="Arial" w:cs="Arial"/>
                <w:b/>
                <w:sz w:val="14"/>
                <w:szCs w:val="14"/>
              </w:rPr>
              <w:t xml:space="preserve"> </w:t>
            </w:r>
            <w:r>
              <w:rPr>
                <w:rFonts w:ascii="Arial" w:hAnsi="Arial" w:cs="Arial"/>
                <w:b/>
                <w:sz w:val="14"/>
                <w:szCs w:val="14"/>
                <w:vertAlign w:val="superscript"/>
              </w:rPr>
              <w:t>1</w:t>
            </w:r>
            <w:r w:rsidRPr="004427C8">
              <w:rPr>
                <w:rFonts w:ascii="Arial" w:hAnsi="Arial" w:cs="Arial"/>
                <w:b/>
                <w:sz w:val="14"/>
                <w:szCs w:val="14"/>
              </w:rPr>
              <w:t xml:space="preserve"> </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tcPr>
          <w:p w14:paraId="2C49DB7D"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Wykonawca</w:t>
            </w:r>
          </w:p>
          <w:p w14:paraId="2876211B"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dysponuje osobą</w:t>
            </w:r>
          </w:p>
          <w:p w14:paraId="56E0C25A" w14:textId="77777777" w:rsidR="000D0D30" w:rsidRPr="004427C8" w:rsidRDefault="000D0D30" w:rsidP="00E41335">
            <w:pPr>
              <w:jc w:val="center"/>
              <w:rPr>
                <w:rFonts w:ascii="Arial" w:hAnsi="Arial" w:cs="Arial"/>
                <w:b/>
                <w:sz w:val="14"/>
                <w:szCs w:val="14"/>
              </w:rPr>
            </w:pPr>
            <w:r w:rsidRPr="004427C8">
              <w:rPr>
                <w:rFonts w:ascii="Arial" w:hAnsi="Arial" w:cs="Arial"/>
                <w:b/>
                <w:sz w:val="14"/>
                <w:szCs w:val="14"/>
              </w:rPr>
              <w:t>w trybie zasobów udostępnionych przez podmiot trzeci</w:t>
            </w:r>
          </w:p>
          <w:p w14:paraId="078CE3B8" w14:textId="77777777" w:rsidR="000D0D30" w:rsidRPr="004427C8" w:rsidRDefault="000D0D30" w:rsidP="00E41335">
            <w:pPr>
              <w:jc w:val="center"/>
              <w:rPr>
                <w:rFonts w:ascii="Arial" w:hAnsi="Arial" w:cs="Arial"/>
                <w:i/>
                <w:sz w:val="14"/>
                <w:szCs w:val="14"/>
              </w:rPr>
            </w:pPr>
            <w:r w:rsidRPr="004427C8">
              <w:rPr>
                <w:rFonts w:ascii="Arial" w:hAnsi="Arial" w:cs="Arial"/>
                <w:i/>
                <w:sz w:val="14"/>
                <w:szCs w:val="14"/>
              </w:rPr>
              <w:t>(należy wskazać</w:t>
            </w:r>
          </w:p>
          <w:p w14:paraId="4308C856" w14:textId="77777777" w:rsidR="000D0D30" w:rsidRPr="008D5C7A" w:rsidRDefault="000D0D30" w:rsidP="00E41335">
            <w:pPr>
              <w:jc w:val="center"/>
              <w:rPr>
                <w:rFonts w:ascii="Arial" w:hAnsi="Arial" w:cs="Arial"/>
                <w:b/>
                <w:bCs/>
                <w:sz w:val="18"/>
                <w:szCs w:val="18"/>
              </w:rPr>
            </w:pPr>
            <w:r w:rsidRPr="004427C8">
              <w:rPr>
                <w:rFonts w:ascii="Arial" w:hAnsi="Arial" w:cs="Arial"/>
                <w:i/>
                <w:sz w:val="14"/>
                <w:szCs w:val="14"/>
              </w:rPr>
              <w:t>ten podmiot)</w:t>
            </w:r>
          </w:p>
        </w:tc>
      </w:tr>
      <w:tr w:rsidR="000D0D30" w:rsidRPr="008D5C7A" w14:paraId="51AC040F" w14:textId="77777777" w:rsidTr="009510C4">
        <w:trPr>
          <w:trHeight w:val="4645"/>
        </w:trPr>
        <w:tc>
          <w:tcPr>
            <w:tcW w:w="426" w:type="dxa"/>
            <w:tcBorders>
              <w:top w:val="single" w:sz="4" w:space="0" w:color="auto"/>
              <w:left w:val="single" w:sz="4" w:space="0" w:color="auto"/>
              <w:bottom w:val="single" w:sz="4" w:space="0" w:color="auto"/>
              <w:right w:val="single" w:sz="4" w:space="0" w:color="auto"/>
            </w:tcBorders>
            <w:vAlign w:val="center"/>
          </w:tcPr>
          <w:p w14:paraId="18138A30" w14:textId="77777777" w:rsidR="000D0D30" w:rsidRPr="008D5C7A" w:rsidRDefault="000D0D30" w:rsidP="00E41335">
            <w:pPr>
              <w:jc w:val="center"/>
              <w:rPr>
                <w:rFonts w:ascii="Arial" w:hAnsi="Arial" w:cs="Arial"/>
                <w:sz w:val="18"/>
                <w:szCs w:val="18"/>
              </w:rPr>
            </w:pPr>
            <w:r w:rsidRPr="008D5C7A">
              <w:rPr>
                <w:rFonts w:ascii="Arial" w:hAnsi="Arial" w:cs="Arial"/>
                <w:sz w:val="18"/>
                <w:szCs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0A90C02"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w:t>
            </w:r>
          </w:p>
          <w:p w14:paraId="303E87E3" w14:textId="77777777" w:rsidR="000D0D30" w:rsidRPr="008D5C7A" w:rsidRDefault="000D0D30" w:rsidP="00E41335">
            <w:pPr>
              <w:jc w:val="center"/>
              <w:rPr>
                <w:rFonts w:ascii="Arial" w:hAnsi="Arial" w:cs="Arial"/>
                <w:bCs/>
                <w:sz w:val="18"/>
                <w:szCs w:val="18"/>
              </w:rPr>
            </w:pPr>
          </w:p>
          <w:p w14:paraId="69EFDD2A" w14:textId="77777777" w:rsidR="000D0D30" w:rsidRPr="008D5C7A" w:rsidRDefault="000D0D30" w:rsidP="00E41335">
            <w:pPr>
              <w:jc w:val="center"/>
              <w:rPr>
                <w:rFonts w:ascii="Arial" w:hAnsi="Arial" w:cs="Arial"/>
                <w:bCs/>
                <w:sz w:val="18"/>
                <w:szCs w:val="18"/>
              </w:rPr>
            </w:pPr>
          </w:p>
          <w:p w14:paraId="32047BF6"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w:t>
            </w:r>
          </w:p>
          <w:p w14:paraId="71144ED3" w14:textId="77777777" w:rsidR="000D0D30" w:rsidRPr="008D5C7A" w:rsidRDefault="000D0D30" w:rsidP="00E41335">
            <w:pPr>
              <w:jc w:val="center"/>
              <w:rPr>
                <w:rFonts w:ascii="Arial" w:hAnsi="Arial" w:cs="Arial"/>
                <w:bCs/>
                <w:sz w:val="18"/>
                <w:szCs w:val="18"/>
              </w:rPr>
            </w:pPr>
            <w:r w:rsidRPr="008D5C7A">
              <w:rPr>
                <w:rFonts w:ascii="Arial" w:hAnsi="Arial" w:cs="Arial"/>
                <w:bCs/>
                <w:sz w:val="18"/>
                <w:szCs w:val="18"/>
              </w:rPr>
              <w:t>Kierownik budowy</w:t>
            </w:r>
          </w:p>
        </w:tc>
        <w:tc>
          <w:tcPr>
            <w:tcW w:w="1276" w:type="dxa"/>
            <w:tcBorders>
              <w:top w:val="single" w:sz="4" w:space="0" w:color="auto"/>
              <w:left w:val="single" w:sz="4" w:space="0" w:color="auto"/>
              <w:bottom w:val="single" w:sz="4" w:space="0" w:color="auto"/>
              <w:right w:val="single" w:sz="4" w:space="0" w:color="auto"/>
            </w:tcBorders>
            <w:vAlign w:val="center"/>
          </w:tcPr>
          <w:p w14:paraId="3320F947" w14:textId="015A42B4" w:rsidR="000D0D30" w:rsidRPr="000D0D30" w:rsidRDefault="009510C4" w:rsidP="009510C4">
            <w:pPr>
              <w:jc w:val="center"/>
              <w:rPr>
                <w:rFonts w:ascii="Arial" w:hAnsi="Arial" w:cs="Arial"/>
                <w:sz w:val="18"/>
                <w:szCs w:val="18"/>
              </w:rPr>
            </w:pPr>
            <w:r w:rsidRPr="008D5C7A">
              <w:rPr>
                <w:rFonts w:ascii="Arial" w:hAnsi="Arial" w:cs="Arial"/>
                <w:bCs/>
                <w:sz w:val="18"/>
                <w:szCs w:val="18"/>
              </w:rPr>
              <w:t>Inżynieryjna drogowa</w:t>
            </w:r>
            <w:r w:rsidRPr="008D5C7A">
              <w:rPr>
                <w:rFonts w:ascii="Arial" w:hAnsi="Arial" w:cs="Arial"/>
                <w:sz w:val="18"/>
                <w:szCs w:val="18"/>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14:paraId="1307DFC1" w14:textId="77777777" w:rsidR="000D0D30" w:rsidRPr="008D5C7A" w:rsidRDefault="000D0D30" w:rsidP="00E41335">
            <w:pPr>
              <w:rPr>
                <w:rFonts w:ascii="Arial" w:hAnsi="Arial" w:cs="Arial"/>
                <w:sz w:val="18"/>
                <w:szCs w:val="18"/>
              </w:rPr>
            </w:pPr>
            <w:r w:rsidRPr="008D5C7A">
              <w:rPr>
                <w:rFonts w:ascii="Arial" w:hAnsi="Arial" w:cs="Arial"/>
                <w:sz w:val="18"/>
                <w:szCs w:val="18"/>
              </w:rPr>
              <w:t xml:space="preserve"> </w:t>
            </w:r>
          </w:p>
          <w:p w14:paraId="301FA31D" w14:textId="77777777" w:rsidR="000D0D30" w:rsidRPr="008D5C7A" w:rsidRDefault="000D0D30" w:rsidP="00E41335">
            <w:pPr>
              <w:rPr>
                <w:rFonts w:ascii="Arial" w:hAnsi="Arial" w:cs="Arial"/>
                <w:sz w:val="18"/>
                <w:szCs w:val="18"/>
              </w:rPr>
            </w:pPr>
            <w:r w:rsidRPr="008D5C7A">
              <w:rPr>
                <w:rFonts w:ascii="Arial" w:hAnsi="Arial" w:cs="Arial"/>
                <w:sz w:val="18"/>
                <w:szCs w:val="18"/>
              </w:rPr>
              <w:t xml:space="preserve">Uprawnienia budowlane </w:t>
            </w:r>
          </w:p>
          <w:p w14:paraId="48C16B9F" w14:textId="77777777" w:rsidR="000D0D30" w:rsidRPr="008D5C7A" w:rsidRDefault="000D0D30" w:rsidP="00E41335">
            <w:pPr>
              <w:rPr>
                <w:rFonts w:ascii="Arial" w:hAnsi="Arial" w:cs="Arial"/>
                <w:sz w:val="18"/>
                <w:szCs w:val="18"/>
              </w:rPr>
            </w:pPr>
          </w:p>
          <w:p w14:paraId="3F4A95AB" w14:textId="77777777" w:rsidR="000D0D30" w:rsidRPr="008D5C7A" w:rsidRDefault="000D0D30" w:rsidP="00E41335">
            <w:pPr>
              <w:rPr>
                <w:rFonts w:ascii="Arial" w:hAnsi="Arial" w:cs="Arial"/>
                <w:sz w:val="18"/>
                <w:szCs w:val="18"/>
              </w:rPr>
            </w:pPr>
            <w:r>
              <w:rPr>
                <w:rFonts w:ascii="Arial" w:hAnsi="Arial" w:cs="Arial"/>
                <w:sz w:val="18"/>
                <w:szCs w:val="18"/>
              </w:rPr>
              <w:t>n</w:t>
            </w:r>
            <w:r w:rsidRPr="008D5C7A">
              <w:rPr>
                <w:rFonts w:ascii="Arial" w:hAnsi="Arial" w:cs="Arial"/>
                <w:sz w:val="18"/>
                <w:szCs w:val="18"/>
              </w:rPr>
              <w:t>r</w:t>
            </w:r>
            <w:r>
              <w:rPr>
                <w:rFonts w:ascii="Arial" w:hAnsi="Arial" w:cs="Arial"/>
                <w:sz w:val="18"/>
                <w:szCs w:val="18"/>
              </w:rPr>
              <w:t xml:space="preserve"> </w:t>
            </w:r>
            <w:r w:rsidRPr="008D5C7A">
              <w:rPr>
                <w:rFonts w:ascii="Arial" w:hAnsi="Arial" w:cs="Arial"/>
                <w:sz w:val="18"/>
                <w:szCs w:val="18"/>
              </w:rPr>
              <w:t>……………</w:t>
            </w:r>
            <w:r>
              <w:rPr>
                <w:rFonts w:ascii="Arial" w:hAnsi="Arial" w:cs="Arial"/>
                <w:sz w:val="18"/>
                <w:szCs w:val="18"/>
              </w:rPr>
              <w:t>….</w:t>
            </w:r>
            <w:r w:rsidRPr="008D5C7A">
              <w:rPr>
                <w:rFonts w:ascii="Arial" w:hAnsi="Arial" w:cs="Arial"/>
                <w:sz w:val="18"/>
                <w:szCs w:val="18"/>
              </w:rPr>
              <w:t>……</w:t>
            </w:r>
          </w:p>
          <w:p w14:paraId="2B5C91F8" w14:textId="77777777" w:rsidR="000D0D30" w:rsidRPr="008D5C7A" w:rsidRDefault="000D0D30" w:rsidP="00E41335">
            <w:pPr>
              <w:rPr>
                <w:rFonts w:ascii="Arial" w:hAnsi="Arial" w:cs="Arial"/>
                <w:i/>
                <w:sz w:val="18"/>
                <w:szCs w:val="18"/>
              </w:rPr>
            </w:pPr>
            <w:r w:rsidRPr="008D5C7A">
              <w:rPr>
                <w:rFonts w:ascii="Arial" w:hAnsi="Arial" w:cs="Arial"/>
                <w:i/>
                <w:sz w:val="18"/>
                <w:szCs w:val="18"/>
              </w:rPr>
              <w:t xml:space="preserve"> </w:t>
            </w:r>
          </w:p>
          <w:p w14:paraId="1958B090" w14:textId="77777777" w:rsidR="000D0D30" w:rsidRPr="008D5C7A" w:rsidRDefault="000D0D30" w:rsidP="00E41335">
            <w:pPr>
              <w:rPr>
                <w:rFonts w:ascii="Arial" w:hAnsi="Arial" w:cs="Arial"/>
                <w:sz w:val="18"/>
                <w:szCs w:val="18"/>
              </w:rPr>
            </w:pPr>
            <w:r w:rsidRPr="008D5C7A">
              <w:rPr>
                <w:rFonts w:ascii="Arial" w:hAnsi="Arial" w:cs="Arial"/>
                <w:sz w:val="18"/>
                <w:szCs w:val="18"/>
              </w:rPr>
              <w:t>w specjalności</w:t>
            </w:r>
          </w:p>
          <w:p w14:paraId="7A7A3324" w14:textId="77777777" w:rsidR="000D0D30" w:rsidRPr="008D5C7A" w:rsidRDefault="000D0D30" w:rsidP="00E41335">
            <w:pPr>
              <w:rPr>
                <w:rFonts w:ascii="Arial" w:hAnsi="Arial" w:cs="Arial"/>
                <w:sz w:val="18"/>
                <w:szCs w:val="18"/>
              </w:rPr>
            </w:pPr>
          </w:p>
          <w:p w14:paraId="3D08DA13"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17A2D742"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5D28B5F9" w14:textId="77777777" w:rsidR="000D0D30" w:rsidRPr="008D5C7A" w:rsidRDefault="000D0D30" w:rsidP="00E41335">
            <w:pPr>
              <w:rPr>
                <w:rFonts w:ascii="Arial" w:hAnsi="Arial" w:cs="Arial"/>
                <w:i/>
                <w:sz w:val="18"/>
                <w:szCs w:val="18"/>
              </w:rPr>
            </w:pPr>
            <w:r w:rsidRPr="008D5C7A">
              <w:rPr>
                <w:rFonts w:ascii="Arial" w:hAnsi="Arial" w:cs="Arial"/>
                <w:i/>
                <w:sz w:val="18"/>
                <w:szCs w:val="18"/>
              </w:rPr>
              <w:t>(zgodnie z decyzją)</w:t>
            </w:r>
          </w:p>
          <w:p w14:paraId="7DD9F7BB" w14:textId="77777777" w:rsidR="000D0D30" w:rsidRPr="008D5C7A" w:rsidRDefault="000D0D30" w:rsidP="00E41335">
            <w:pPr>
              <w:rPr>
                <w:rFonts w:ascii="Arial" w:hAnsi="Arial" w:cs="Arial"/>
                <w:sz w:val="18"/>
                <w:szCs w:val="18"/>
              </w:rPr>
            </w:pPr>
          </w:p>
          <w:p w14:paraId="2E01BED1" w14:textId="77777777" w:rsidR="000D0D30" w:rsidRPr="008D5C7A" w:rsidRDefault="000D0D30" w:rsidP="00E41335">
            <w:pPr>
              <w:rPr>
                <w:rFonts w:ascii="Arial" w:hAnsi="Arial" w:cs="Arial"/>
                <w:sz w:val="18"/>
                <w:szCs w:val="18"/>
              </w:rPr>
            </w:pPr>
            <w:r w:rsidRPr="008D5C7A">
              <w:rPr>
                <w:rFonts w:ascii="Arial" w:hAnsi="Arial" w:cs="Arial"/>
                <w:sz w:val="18"/>
                <w:szCs w:val="18"/>
              </w:rPr>
              <w:t>w zakresie</w:t>
            </w:r>
          </w:p>
          <w:p w14:paraId="14021166" w14:textId="77777777" w:rsidR="000D0D30" w:rsidRPr="008D5C7A" w:rsidRDefault="000D0D30" w:rsidP="00E41335">
            <w:pPr>
              <w:rPr>
                <w:rFonts w:ascii="Arial" w:hAnsi="Arial" w:cs="Arial"/>
                <w:sz w:val="18"/>
                <w:szCs w:val="18"/>
              </w:rPr>
            </w:pPr>
          </w:p>
          <w:p w14:paraId="2E6235BF"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08B4A300" w14:textId="77777777" w:rsidR="000D0D30" w:rsidRPr="008D5C7A" w:rsidRDefault="000D0D30" w:rsidP="00E41335">
            <w:pPr>
              <w:rPr>
                <w:rFonts w:ascii="Arial" w:hAnsi="Arial" w:cs="Arial"/>
                <w:sz w:val="18"/>
                <w:szCs w:val="18"/>
              </w:rPr>
            </w:pPr>
            <w:r w:rsidRPr="008D5C7A">
              <w:rPr>
                <w:rFonts w:ascii="Arial" w:hAnsi="Arial" w:cs="Arial"/>
                <w:sz w:val="18"/>
                <w:szCs w:val="18"/>
              </w:rPr>
              <w:t>……………………</w:t>
            </w:r>
            <w:r>
              <w:rPr>
                <w:rFonts w:ascii="Arial" w:hAnsi="Arial" w:cs="Arial"/>
                <w:sz w:val="18"/>
                <w:szCs w:val="18"/>
              </w:rPr>
              <w:t>…</w:t>
            </w:r>
          </w:p>
          <w:p w14:paraId="14DDFCD6" w14:textId="77777777" w:rsidR="000D0D30" w:rsidRPr="008D5C7A" w:rsidRDefault="000D0D30" w:rsidP="00E41335">
            <w:pPr>
              <w:rPr>
                <w:rFonts w:ascii="Arial" w:hAnsi="Arial" w:cs="Arial"/>
                <w:i/>
                <w:sz w:val="18"/>
                <w:szCs w:val="18"/>
              </w:rPr>
            </w:pPr>
            <w:r w:rsidRPr="008D5C7A">
              <w:rPr>
                <w:rFonts w:ascii="Arial" w:hAnsi="Arial" w:cs="Arial"/>
                <w:i/>
                <w:sz w:val="18"/>
                <w:szCs w:val="18"/>
              </w:rPr>
              <w:t>(zgodnie z decyzją)</w:t>
            </w:r>
          </w:p>
          <w:p w14:paraId="23395C4F" w14:textId="77777777" w:rsidR="000D0D30" w:rsidRPr="008D5C7A" w:rsidRDefault="000D0D30" w:rsidP="00E41335">
            <w:pPr>
              <w:rPr>
                <w:rFonts w:ascii="Arial" w:hAnsi="Arial" w:cs="Arial"/>
                <w:sz w:val="18"/>
                <w:szCs w:val="18"/>
              </w:rPr>
            </w:pPr>
          </w:p>
          <w:p w14:paraId="6A970FE0" w14:textId="77777777" w:rsidR="000D0D30" w:rsidRPr="008D5C7A" w:rsidRDefault="000D0D30" w:rsidP="00E41335">
            <w:pPr>
              <w:rPr>
                <w:rFonts w:ascii="Arial" w:hAnsi="Arial" w:cs="Arial"/>
                <w:sz w:val="18"/>
                <w:szCs w:val="18"/>
              </w:rPr>
            </w:pPr>
            <w:r w:rsidRPr="008D5C7A">
              <w:rPr>
                <w:rFonts w:ascii="Arial" w:hAnsi="Arial" w:cs="Arial"/>
                <w:sz w:val="18"/>
                <w:szCs w:val="18"/>
              </w:rPr>
              <w:t>Data uzyskania uprawnień</w:t>
            </w:r>
          </w:p>
          <w:p w14:paraId="4048E1A9" w14:textId="77777777" w:rsidR="000D0D30" w:rsidRPr="008D5C7A" w:rsidRDefault="000D0D30" w:rsidP="00E41335">
            <w:pPr>
              <w:rPr>
                <w:rFonts w:ascii="Arial" w:hAnsi="Arial" w:cs="Arial"/>
                <w:sz w:val="18"/>
                <w:szCs w:val="18"/>
              </w:rPr>
            </w:pPr>
          </w:p>
          <w:p w14:paraId="4705EFB4" w14:textId="77777777" w:rsidR="000D0D30" w:rsidRPr="008D5C7A" w:rsidRDefault="000D0D30" w:rsidP="00E41335">
            <w:pPr>
              <w:rPr>
                <w:rFonts w:ascii="Arial" w:hAnsi="Arial" w:cs="Arial"/>
                <w:sz w:val="18"/>
                <w:szCs w:val="18"/>
              </w:rPr>
            </w:pPr>
            <w:r w:rsidRPr="008D5C7A">
              <w:rPr>
                <w:rFonts w:ascii="Arial" w:hAnsi="Arial" w:cs="Arial"/>
                <w:sz w:val="18"/>
                <w:szCs w:val="18"/>
              </w:rPr>
              <w:t>………………………</w:t>
            </w:r>
          </w:p>
          <w:p w14:paraId="49C9A807" w14:textId="77777777" w:rsidR="000D0D30" w:rsidRPr="008D5C7A" w:rsidRDefault="000D0D30" w:rsidP="00E41335">
            <w:pPr>
              <w:rPr>
                <w:rFonts w:ascii="Arial" w:hAnsi="Arial" w:cs="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3FF400" w14:textId="77777777" w:rsidR="000D0D30" w:rsidRPr="008D5C7A" w:rsidRDefault="000D0D30" w:rsidP="00E41335">
            <w:pPr>
              <w:tabs>
                <w:tab w:val="left" w:pos="213"/>
              </w:tabs>
              <w:ind w:left="-71"/>
              <w:rPr>
                <w:rFonts w:ascii="Arial" w:hAnsi="Arial" w:cs="Arial"/>
                <w:bCs/>
                <w:sz w:val="18"/>
                <w:szCs w:val="18"/>
              </w:rPr>
            </w:pPr>
          </w:p>
          <w:p w14:paraId="28808D93" w14:textId="77777777" w:rsidR="000D0D30" w:rsidRDefault="000D0D30" w:rsidP="00E41335">
            <w:pPr>
              <w:tabs>
                <w:tab w:val="left" w:pos="213"/>
              </w:tabs>
              <w:ind w:left="-71"/>
              <w:rPr>
                <w:rFonts w:ascii="Arial" w:hAnsi="Arial" w:cs="Arial"/>
                <w:bCs/>
                <w:sz w:val="18"/>
                <w:szCs w:val="18"/>
              </w:rPr>
            </w:pPr>
            <w:r w:rsidRPr="008D5C7A">
              <w:rPr>
                <w:rFonts w:ascii="Arial" w:hAnsi="Arial" w:cs="Arial"/>
                <w:bCs/>
                <w:sz w:val="18"/>
                <w:szCs w:val="18"/>
              </w:rPr>
              <w:t xml:space="preserve"> </w:t>
            </w:r>
          </w:p>
          <w:p w14:paraId="66C4179E" w14:textId="77777777" w:rsidR="000D0D30" w:rsidRDefault="000D0D30" w:rsidP="00E41335">
            <w:pPr>
              <w:tabs>
                <w:tab w:val="left" w:pos="213"/>
              </w:tabs>
              <w:ind w:left="-71"/>
              <w:rPr>
                <w:rFonts w:ascii="Arial" w:hAnsi="Arial" w:cs="Arial"/>
                <w:bCs/>
                <w:sz w:val="18"/>
                <w:szCs w:val="18"/>
              </w:rPr>
            </w:pPr>
          </w:p>
          <w:p w14:paraId="0BCAF2BA" w14:textId="77777777" w:rsidR="000D0D30" w:rsidRDefault="000D0D30" w:rsidP="00E41335">
            <w:pPr>
              <w:tabs>
                <w:tab w:val="left" w:pos="213"/>
              </w:tabs>
              <w:ind w:left="-71"/>
              <w:rPr>
                <w:rFonts w:ascii="Arial" w:hAnsi="Arial" w:cs="Arial"/>
                <w:bCs/>
                <w:sz w:val="18"/>
                <w:szCs w:val="18"/>
              </w:rPr>
            </w:pPr>
          </w:p>
          <w:p w14:paraId="03CE7362" w14:textId="77777777" w:rsidR="000D0D30" w:rsidRPr="008D5C7A" w:rsidRDefault="000D0D30" w:rsidP="00E41335">
            <w:pPr>
              <w:tabs>
                <w:tab w:val="left" w:pos="213"/>
              </w:tabs>
              <w:ind w:left="-71"/>
              <w:rPr>
                <w:rFonts w:ascii="Arial" w:hAnsi="Arial" w:cs="Arial"/>
                <w:bCs/>
                <w:sz w:val="18"/>
                <w:szCs w:val="18"/>
              </w:rPr>
            </w:pPr>
          </w:p>
          <w:p w14:paraId="222D37B7" w14:textId="77777777" w:rsidR="000D0D30" w:rsidRPr="008D5C7A" w:rsidRDefault="000D0D30" w:rsidP="00E41335">
            <w:pPr>
              <w:tabs>
                <w:tab w:val="left" w:pos="213"/>
              </w:tabs>
              <w:ind w:left="-71"/>
              <w:rPr>
                <w:rFonts w:ascii="Arial" w:hAnsi="Arial" w:cs="Arial"/>
                <w:bCs/>
                <w:sz w:val="18"/>
                <w:szCs w:val="18"/>
              </w:rPr>
            </w:pPr>
          </w:p>
          <w:p w14:paraId="3BBF3B67" w14:textId="77777777" w:rsidR="000D0D30" w:rsidRPr="008D5C7A" w:rsidRDefault="000D0D30" w:rsidP="00E41335">
            <w:pPr>
              <w:tabs>
                <w:tab w:val="left" w:pos="213"/>
              </w:tabs>
              <w:ind w:left="-71"/>
              <w:rPr>
                <w:rFonts w:ascii="Arial" w:hAnsi="Arial" w:cs="Arial"/>
                <w:bCs/>
                <w:sz w:val="18"/>
                <w:szCs w:val="18"/>
              </w:rPr>
            </w:pPr>
          </w:p>
          <w:p w14:paraId="3256A2AE" w14:textId="77777777" w:rsidR="000D0D30" w:rsidRPr="008D5C7A" w:rsidRDefault="000D0D30" w:rsidP="00E41335">
            <w:pPr>
              <w:tabs>
                <w:tab w:val="left" w:pos="213"/>
              </w:tabs>
              <w:ind w:left="-71"/>
              <w:rPr>
                <w:rFonts w:ascii="Arial" w:hAnsi="Arial" w:cs="Arial"/>
                <w:sz w:val="18"/>
                <w:szCs w:val="18"/>
              </w:rPr>
            </w:pPr>
            <w:r w:rsidRPr="008D5C7A">
              <w:rPr>
                <w:rFonts w:ascii="Arial" w:hAnsi="Arial" w:cs="Arial"/>
                <w:sz w:val="18"/>
                <w:szCs w:val="18"/>
              </w:rPr>
              <w:t xml:space="preserve">   …………………</w:t>
            </w:r>
          </w:p>
          <w:p w14:paraId="40ABB2E5" w14:textId="77777777" w:rsidR="000D0D30" w:rsidRPr="008D5C7A" w:rsidRDefault="000D0D30" w:rsidP="00E41335">
            <w:pPr>
              <w:tabs>
                <w:tab w:val="left" w:pos="213"/>
              </w:tabs>
              <w:ind w:left="-71"/>
              <w:rPr>
                <w:rFonts w:ascii="Arial" w:hAnsi="Arial" w:cs="Arial"/>
                <w:i/>
                <w:sz w:val="18"/>
                <w:szCs w:val="18"/>
              </w:rPr>
            </w:pPr>
            <w:r w:rsidRPr="008D5C7A">
              <w:rPr>
                <w:rFonts w:ascii="Arial" w:hAnsi="Arial" w:cs="Arial"/>
                <w:i/>
                <w:sz w:val="18"/>
                <w:szCs w:val="18"/>
              </w:rPr>
              <w:t xml:space="preserve">  (wykształcenie )</w:t>
            </w:r>
          </w:p>
          <w:p w14:paraId="15FAD230" w14:textId="77777777" w:rsidR="000D0D30" w:rsidRPr="008D5C7A" w:rsidRDefault="000D0D30" w:rsidP="00E41335">
            <w:pPr>
              <w:tabs>
                <w:tab w:val="left" w:pos="213"/>
              </w:tabs>
              <w:ind w:left="-71"/>
              <w:rPr>
                <w:rFonts w:ascii="Arial" w:hAnsi="Arial" w:cs="Arial"/>
                <w:sz w:val="18"/>
                <w:szCs w:val="18"/>
              </w:rPr>
            </w:pPr>
          </w:p>
          <w:p w14:paraId="525E2A7E" w14:textId="77777777" w:rsidR="000D0D30" w:rsidRPr="008D5C7A" w:rsidRDefault="000D0D30" w:rsidP="00E41335">
            <w:pPr>
              <w:tabs>
                <w:tab w:val="left" w:pos="213"/>
              </w:tabs>
              <w:ind w:left="-71"/>
              <w:rPr>
                <w:rFonts w:ascii="Arial" w:hAnsi="Arial" w:cs="Arial"/>
                <w:sz w:val="18"/>
                <w:szCs w:val="18"/>
              </w:rPr>
            </w:pPr>
          </w:p>
          <w:p w14:paraId="01910050" w14:textId="77777777" w:rsidR="000D0D30" w:rsidRPr="008D5C7A" w:rsidRDefault="000D0D30" w:rsidP="00E41335">
            <w:pPr>
              <w:tabs>
                <w:tab w:val="left" w:pos="213"/>
              </w:tabs>
              <w:ind w:left="-71"/>
              <w:rPr>
                <w:rFonts w:ascii="Arial" w:hAnsi="Arial" w:cs="Arial"/>
                <w:sz w:val="18"/>
                <w:szCs w:val="18"/>
              </w:rPr>
            </w:pPr>
            <w:r w:rsidRPr="008D5C7A">
              <w:rPr>
                <w:rFonts w:ascii="Arial" w:hAnsi="Arial" w:cs="Arial"/>
                <w:sz w:val="18"/>
                <w:szCs w:val="18"/>
              </w:rPr>
              <w:t xml:space="preserve">  …………………</w:t>
            </w:r>
          </w:p>
          <w:p w14:paraId="32C5BD0D" w14:textId="77777777" w:rsidR="000D0D30" w:rsidRPr="008D5C7A" w:rsidRDefault="000D0D30" w:rsidP="00E41335">
            <w:pPr>
              <w:tabs>
                <w:tab w:val="left" w:pos="213"/>
              </w:tabs>
              <w:ind w:left="-71"/>
              <w:jc w:val="center"/>
              <w:rPr>
                <w:rFonts w:ascii="Arial" w:hAnsi="Arial" w:cs="Arial"/>
                <w:i/>
                <w:sz w:val="18"/>
                <w:szCs w:val="18"/>
              </w:rPr>
            </w:pPr>
            <w:r w:rsidRPr="008D5C7A">
              <w:rPr>
                <w:rFonts w:ascii="Arial" w:hAnsi="Arial" w:cs="Arial"/>
                <w:i/>
                <w:sz w:val="18"/>
                <w:szCs w:val="18"/>
              </w:rPr>
              <w:t>(doświadczenie)</w:t>
            </w:r>
          </w:p>
        </w:tc>
        <w:tc>
          <w:tcPr>
            <w:tcW w:w="1134" w:type="dxa"/>
            <w:tcBorders>
              <w:top w:val="single" w:sz="4" w:space="0" w:color="auto"/>
              <w:left w:val="single" w:sz="4" w:space="0" w:color="auto"/>
              <w:bottom w:val="single" w:sz="4" w:space="0" w:color="auto"/>
              <w:right w:val="single" w:sz="4" w:space="0" w:color="auto"/>
            </w:tcBorders>
          </w:tcPr>
          <w:p w14:paraId="66F27A35" w14:textId="77777777" w:rsidR="000D0D30" w:rsidRPr="008D5C7A" w:rsidRDefault="000D0D30" w:rsidP="00E41335">
            <w:pPr>
              <w:tabs>
                <w:tab w:val="left" w:pos="213"/>
              </w:tabs>
              <w:ind w:left="-71"/>
              <w:rPr>
                <w:rFonts w:ascii="Arial" w:hAnsi="Arial" w:cs="Arial"/>
                <w:bCs/>
                <w:sz w:val="18"/>
                <w:szCs w:val="18"/>
              </w:rPr>
            </w:pPr>
            <w:r w:rsidRPr="008D5C7A">
              <w:rPr>
                <w:rFonts w:ascii="Arial" w:hAnsi="Arial" w:cs="Arial"/>
                <w:bCs/>
                <w:sz w:val="18"/>
                <w:szCs w:val="18"/>
              </w:rPr>
              <w:t xml:space="preserve"> </w:t>
            </w:r>
          </w:p>
          <w:p w14:paraId="7F472A77" w14:textId="77777777" w:rsidR="000D0D30" w:rsidRPr="008D5C7A" w:rsidRDefault="000D0D30" w:rsidP="00E41335">
            <w:pPr>
              <w:tabs>
                <w:tab w:val="left" w:pos="249"/>
                <w:tab w:val="left" w:pos="1773"/>
              </w:tabs>
              <w:suppressAutoHyphens w:val="0"/>
              <w:rPr>
                <w:rFonts w:ascii="Arial" w:hAnsi="Arial" w:cs="Arial"/>
                <w:bCs/>
                <w:sz w:val="18"/>
                <w:szCs w:val="18"/>
              </w:rPr>
            </w:pPr>
          </w:p>
          <w:p w14:paraId="68350C44" w14:textId="77777777" w:rsidR="000D0D30" w:rsidRPr="008D5C7A" w:rsidRDefault="000D0D30" w:rsidP="00E41335">
            <w:pPr>
              <w:tabs>
                <w:tab w:val="left" w:pos="-7867"/>
                <w:tab w:val="left" w:pos="249"/>
                <w:tab w:val="left" w:pos="1773"/>
              </w:tabs>
              <w:suppressAutoHyphens w:val="0"/>
              <w:rPr>
                <w:rFonts w:ascii="Arial" w:hAnsi="Arial" w:cs="Arial"/>
                <w:bCs/>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624826A" w14:textId="77777777" w:rsidR="000D0D30" w:rsidRPr="008D5C7A" w:rsidRDefault="000D0D30" w:rsidP="00E41335">
            <w:pPr>
              <w:tabs>
                <w:tab w:val="left" w:pos="213"/>
              </w:tabs>
              <w:ind w:left="-71"/>
              <w:rPr>
                <w:rFonts w:ascii="Arial" w:hAnsi="Arial" w:cs="Arial"/>
                <w:bCs/>
                <w:sz w:val="18"/>
                <w:szCs w:val="18"/>
              </w:rPr>
            </w:pPr>
          </w:p>
        </w:tc>
      </w:tr>
    </w:tbl>
    <w:p w14:paraId="7394E6CF" w14:textId="77777777" w:rsidR="000D0D30" w:rsidRPr="008F342C" w:rsidRDefault="000D0D30" w:rsidP="00CD75E3">
      <w:pPr>
        <w:spacing w:line="276" w:lineRule="auto"/>
        <w:rPr>
          <w:rFonts w:ascii="Arial" w:hAnsi="Arial" w:cs="Arial"/>
          <w:bCs/>
          <w:sz w:val="16"/>
          <w:szCs w:val="16"/>
        </w:rPr>
      </w:pPr>
    </w:p>
    <w:p w14:paraId="0865765C" w14:textId="77777777" w:rsidR="00FF78CC" w:rsidRPr="00236474" w:rsidRDefault="00FF78CC" w:rsidP="00FF78CC">
      <w:pPr>
        <w:rPr>
          <w:rFonts w:ascii="Arial" w:hAnsi="Arial" w:cs="Arial"/>
          <w:i/>
          <w:sz w:val="16"/>
          <w:szCs w:val="16"/>
        </w:rPr>
      </w:pPr>
      <w:r w:rsidRPr="00236474">
        <w:rPr>
          <w:rFonts w:ascii="Arial" w:hAnsi="Arial" w:cs="Arial"/>
          <w:i/>
          <w:sz w:val="16"/>
          <w:szCs w:val="16"/>
        </w:rPr>
        <w:t>Należy wypełnić tabelę zgodnie z poniższą instrukcją (odnośniki do indeksów wskazanych w tabeli):</w:t>
      </w:r>
    </w:p>
    <w:p w14:paraId="377A6803" w14:textId="77777777" w:rsidR="00FF78CC" w:rsidRPr="00236474" w:rsidRDefault="00FF78CC" w:rsidP="00FF78CC">
      <w:pPr>
        <w:spacing w:after="80"/>
        <w:ind w:left="142"/>
        <w:jc w:val="both"/>
        <w:rPr>
          <w:rFonts w:ascii="Arial" w:hAnsi="Arial" w:cs="Arial"/>
          <w:i/>
          <w:sz w:val="16"/>
          <w:szCs w:val="16"/>
          <w:lang w:eastAsia="pl-PL"/>
        </w:rPr>
      </w:pPr>
      <w:r w:rsidRPr="00236474">
        <w:rPr>
          <w:rFonts w:ascii="Arial" w:hAnsi="Arial" w:cs="Arial"/>
          <w:i/>
          <w:sz w:val="16"/>
          <w:szCs w:val="16"/>
          <w:vertAlign w:val="superscript"/>
        </w:rPr>
        <w:t xml:space="preserve">1 </w:t>
      </w:r>
      <w:r w:rsidRPr="00236474">
        <w:rPr>
          <w:rFonts w:ascii="Arial" w:hAnsi="Arial" w:cs="Arial"/>
          <w:i/>
          <w:sz w:val="16"/>
          <w:szCs w:val="16"/>
        </w:rPr>
        <w:t xml:space="preserve">- jeżeli dotyczy, to należy </w:t>
      </w:r>
      <w:r w:rsidRPr="00236474">
        <w:rPr>
          <w:rFonts w:ascii="Arial" w:hAnsi="Arial" w:cs="Arial"/>
          <w:i/>
          <w:sz w:val="16"/>
          <w:szCs w:val="16"/>
          <w:lang w:eastAsia="pl-PL"/>
        </w:rPr>
        <w:t>zaznaczyć „TAK” w tej kolumnie</w:t>
      </w:r>
    </w:p>
    <w:p w14:paraId="7AC39502" w14:textId="77777777" w:rsidR="009510C4" w:rsidRDefault="009510C4" w:rsidP="00E8024E">
      <w:pPr>
        <w:pStyle w:val="rozdzia"/>
        <w:rPr>
          <w:rFonts w:ascii="Arial" w:hAnsi="Arial" w:cs="Arial"/>
        </w:rPr>
      </w:pPr>
    </w:p>
    <w:p w14:paraId="72DF0907" w14:textId="77777777" w:rsidR="009510C4" w:rsidRDefault="009510C4" w:rsidP="00E8024E">
      <w:pPr>
        <w:pStyle w:val="rozdzia"/>
        <w:rPr>
          <w:rFonts w:ascii="Arial" w:hAnsi="Arial" w:cs="Arial"/>
        </w:rPr>
      </w:pPr>
    </w:p>
    <w:p w14:paraId="2423F4E6" w14:textId="77777777" w:rsidR="00E8024E" w:rsidRPr="00547876" w:rsidRDefault="00E8024E" w:rsidP="00AD1D56">
      <w:pPr>
        <w:pStyle w:val="rozdzia"/>
        <w:rPr>
          <w:rFonts w:ascii="Arial" w:hAnsi="Arial" w:cs="Arial"/>
          <w:b w:val="0"/>
          <w:bCs/>
          <w:color w:val="C00000"/>
        </w:rPr>
      </w:pPr>
      <w:r w:rsidRPr="00547876">
        <w:rPr>
          <w:rFonts w:ascii="Arial" w:hAnsi="Arial" w:cs="Arial"/>
          <w:b w:val="0"/>
          <w:bCs/>
          <w:color w:val="C00000"/>
        </w:rPr>
        <w:t>UWAGA:</w:t>
      </w:r>
    </w:p>
    <w:p w14:paraId="1276DF11" w14:textId="77777777" w:rsidR="00E8024E" w:rsidRPr="00547876" w:rsidRDefault="00E8024E" w:rsidP="00AD1D56">
      <w:pPr>
        <w:pStyle w:val="rozdzia"/>
        <w:numPr>
          <w:ilvl w:val="0"/>
          <w:numId w:val="30"/>
        </w:numPr>
        <w:rPr>
          <w:rFonts w:ascii="Arial" w:hAnsi="Arial" w:cs="Arial"/>
          <w:b w:val="0"/>
          <w:bCs/>
          <w:color w:val="C00000"/>
          <w:u w:val="none"/>
        </w:rPr>
      </w:pPr>
      <w:r w:rsidRPr="00547876">
        <w:rPr>
          <w:rFonts w:ascii="Arial" w:hAnsi="Arial" w:cs="Arial"/>
          <w:b w:val="0"/>
          <w:bCs/>
          <w:color w:val="C00000"/>
          <w:u w:val="none"/>
        </w:rPr>
        <w:t>Zamawiający zaleca przed podpisaniem, zapisanie dokumentu w formacie .pdf</w:t>
      </w:r>
    </w:p>
    <w:p w14:paraId="75585BE6" w14:textId="77777777" w:rsidR="00E8024E" w:rsidRPr="00547876" w:rsidRDefault="00E8024E" w:rsidP="00AD1D56">
      <w:pPr>
        <w:pStyle w:val="rozdzia"/>
        <w:numPr>
          <w:ilvl w:val="0"/>
          <w:numId w:val="30"/>
        </w:numPr>
        <w:rPr>
          <w:rFonts w:ascii="Arial" w:hAnsi="Arial" w:cs="Arial"/>
          <w:b w:val="0"/>
          <w:bCs/>
          <w:color w:val="C00000"/>
          <w:u w:val="none"/>
        </w:rPr>
      </w:pPr>
      <w:r w:rsidRPr="00547876">
        <w:rPr>
          <w:rFonts w:ascii="Arial" w:hAnsi="Arial" w:cs="Arial"/>
          <w:b w:val="0"/>
          <w:bCs/>
          <w:color w:val="C00000"/>
          <w:u w:val="none"/>
        </w:rPr>
        <w:t xml:space="preserve">Dokument należy wypełnić i podpisać kwalifikowalnym podpisem elektronicznym lub podpisem zaufanym lub podpisem osobistym </w:t>
      </w:r>
    </w:p>
    <w:p w14:paraId="59CA86C1" w14:textId="46699B3C" w:rsidR="007F10CC" w:rsidRPr="00547876" w:rsidRDefault="00E8024E" w:rsidP="00AD1D56">
      <w:pPr>
        <w:pStyle w:val="rozdzia"/>
        <w:numPr>
          <w:ilvl w:val="0"/>
          <w:numId w:val="30"/>
        </w:numPr>
        <w:rPr>
          <w:b w:val="0"/>
          <w:bCs/>
          <w:color w:val="C00000"/>
        </w:rPr>
      </w:pPr>
      <w:r w:rsidRPr="00547876">
        <w:rPr>
          <w:rFonts w:ascii="Arial" w:hAnsi="Arial" w:cs="Arial"/>
          <w:b w:val="0"/>
          <w:bCs/>
          <w:color w:val="C00000"/>
          <w:u w:val="none"/>
        </w:rPr>
        <w:t>W przypadku wykonawców wspólnie ubiegających się o udzielenie zamówienia, dokument ten/ dokumenty te składa przynajmniej jeden z wykonawców.</w:t>
      </w:r>
    </w:p>
    <w:sectPr w:rsidR="007F10CC" w:rsidRPr="00547876" w:rsidSect="004D0C79">
      <w:headerReference w:type="default" r:id="rId7"/>
      <w:footerReference w:type="even" r:id="rId8"/>
      <w:footerReference w:type="default" r:id="rId9"/>
      <w:pgSz w:w="11906" w:h="16838" w:code="9"/>
      <w:pgMar w:top="1418" w:right="1418" w:bottom="1418" w:left="1418" w:header="567"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CB820" w14:textId="77777777" w:rsidR="00A94A3C" w:rsidRDefault="00A94A3C" w:rsidP="00552E30">
      <w:r>
        <w:separator/>
      </w:r>
    </w:p>
  </w:endnote>
  <w:endnote w:type="continuationSeparator" w:id="0">
    <w:p w14:paraId="74D828C9" w14:textId="77777777" w:rsidR="00A94A3C" w:rsidRDefault="00A94A3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3733" w14:textId="77777777" w:rsidR="00050346" w:rsidRDefault="007321EA"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end"/>
    </w:r>
  </w:p>
  <w:p w14:paraId="43AA82E2"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5A81E"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838EC" w14:textId="77777777" w:rsidR="00A94A3C" w:rsidRDefault="00A94A3C" w:rsidP="00552E30">
      <w:r>
        <w:separator/>
      </w:r>
    </w:p>
  </w:footnote>
  <w:footnote w:type="continuationSeparator" w:id="0">
    <w:p w14:paraId="53F57C3D" w14:textId="77777777" w:rsidR="00A94A3C" w:rsidRDefault="00A94A3C" w:rsidP="0055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6EF36" w14:textId="77777777" w:rsidR="00412D44" w:rsidRPr="00412D44" w:rsidRDefault="00412D44" w:rsidP="00412D44">
    <w:pPr>
      <w:autoSpaceDE w:val="0"/>
      <w:autoSpaceDN w:val="0"/>
      <w:adjustRightInd w:val="0"/>
      <w:ind w:left="-283" w:right="-283"/>
      <w:jc w:val="cent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9024556C"/>
    <w:lvl w:ilvl="0" w:tplc="8EB2D2E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B260084"/>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2"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4"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0"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2091538633">
    <w:abstractNumId w:val="0"/>
  </w:num>
  <w:num w:numId="2" w16cid:durableId="1687780696">
    <w:abstractNumId w:val="1"/>
  </w:num>
  <w:num w:numId="3" w16cid:durableId="116873044">
    <w:abstractNumId w:val="9"/>
  </w:num>
  <w:num w:numId="4" w16cid:durableId="523636275">
    <w:abstractNumId w:val="19"/>
  </w:num>
  <w:num w:numId="5" w16cid:durableId="492838756">
    <w:abstractNumId w:val="7"/>
  </w:num>
  <w:num w:numId="6" w16cid:durableId="159586915">
    <w:abstractNumId w:val="25"/>
  </w:num>
  <w:num w:numId="7" w16cid:durableId="2054233190">
    <w:abstractNumId w:val="30"/>
  </w:num>
  <w:num w:numId="8" w16cid:durableId="177357969">
    <w:abstractNumId w:val="22"/>
  </w:num>
  <w:num w:numId="9" w16cid:durableId="1390835449">
    <w:abstractNumId w:val="27"/>
  </w:num>
  <w:num w:numId="10" w16cid:durableId="2146309685">
    <w:abstractNumId w:val="23"/>
  </w:num>
  <w:num w:numId="11" w16cid:durableId="382871410">
    <w:abstractNumId w:val="28"/>
  </w:num>
  <w:num w:numId="12" w16cid:durableId="1397125613">
    <w:abstractNumId w:val="29"/>
  </w:num>
  <w:num w:numId="13" w16cid:durableId="1388609134">
    <w:abstractNumId w:val="18"/>
  </w:num>
  <w:num w:numId="14" w16cid:durableId="1064448712">
    <w:abstractNumId w:val="12"/>
  </w:num>
  <w:num w:numId="15" w16cid:durableId="1054698459">
    <w:abstractNumId w:val="5"/>
  </w:num>
  <w:num w:numId="16" w16cid:durableId="729303522">
    <w:abstractNumId w:val="2"/>
  </w:num>
  <w:num w:numId="17" w16cid:durableId="1138110830">
    <w:abstractNumId w:val="13"/>
  </w:num>
  <w:num w:numId="18" w16cid:durableId="1305694332">
    <w:abstractNumId w:val="16"/>
  </w:num>
  <w:num w:numId="19" w16cid:durableId="624043590">
    <w:abstractNumId w:val="15"/>
  </w:num>
  <w:num w:numId="20" w16cid:durableId="625090773">
    <w:abstractNumId w:val="26"/>
  </w:num>
  <w:num w:numId="21" w16cid:durableId="1935045867">
    <w:abstractNumId w:val="3"/>
  </w:num>
  <w:num w:numId="22" w16cid:durableId="887568201">
    <w:abstractNumId w:val="14"/>
  </w:num>
  <w:num w:numId="23" w16cid:durableId="629360150">
    <w:abstractNumId w:val="6"/>
  </w:num>
  <w:num w:numId="24" w16cid:durableId="280650444">
    <w:abstractNumId w:val="17"/>
  </w:num>
  <w:num w:numId="25" w16cid:durableId="575819203">
    <w:abstractNumId w:val="21"/>
  </w:num>
  <w:num w:numId="26" w16cid:durableId="236789756">
    <w:abstractNumId w:val="8"/>
  </w:num>
  <w:num w:numId="27" w16cid:durableId="1975989061">
    <w:abstractNumId w:val="24"/>
  </w:num>
  <w:num w:numId="28" w16cid:durableId="989207737">
    <w:abstractNumId w:val="4"/>
  </w:num>
  <w:num w:numId="29" w16cid:durableId="899365690">
    <w:abstractNumId w:val="20"/>
  </w:num>
  <w:num w:numId="30" w16cid:durableId="8819839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0215764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45512"/>
    <w:rsid w:val="00050346"/>
    <w:rsid w:val="000515AA"/>
    <w:rsid w:val="00060683"/>
    <w:rsid w:val="000616C1"/>
    <w:rsid w:val="000732BC"/>
    <w:rsid w:val="00073306"/>
    <w:rsid w:val="000751D5"/>
    <w:rsid w:val="000918C1"/>
    <w:rsid w:val="000A7D02"/>
    <w:rsid w:val="000B0330"/>
    <w:rsid w:val="000C7C58"/>
    <w:rsid w:val="000D0D30"/>
    <w:rsid w:val="000D137F"/>
    <w:rsid w:val="000E168B"/>
    <w:rsid w:val="00122046"/>
    <w:rsid w:val="001248ED"/>
    <w:rsid w:val="00150AAB"/>
    <w:rsid w:val="00156473"/>
    <w:rsid w:val="00156F6C"/>
    <w:rsid w:val="00161890"/>
    <w:rsid w:val="00163483"/>
    <w:rsid w:val="001653E4"/>
    <w:rsid w:val="00170CCE"/>
    <w:rsid w:val="001817BC"/>
    <w:rsid w:val="00190D7A"/>
    <w:rsid w:val="001A4DBE"/>
    <w:rsid w:val="001B0198"/>
    <w:rsid w:val="001B0BA9"/>
    <w:rsid w:val="001D04B7"/>
    <w:rsid w:val="002137DB"/>
    <w:rsid w:val="0021705D"/>
    <w:rsid w:val="0022527E"/>
    <w:rsid w:val="002426F5"/>
    <w:rsid w:val="0026305C"/>
    <w:rsid w:val="00270E68"/>
    <w:rsid w:val="0027755E"/>
    <w:rsid w:val="00284AED"/>
    <w:rsid w:val="00284C47"/>
    <w:rsid w:val="00291143"/>
    <w:rsid w:val="002D314B"/>
    <w:rsid w:val="002D4AAE"/>
    <w:rsid w:val="002F4E11"/>
    <w:rsid w:val="003338F5"/>
    <w:rsid w:val="00340E84"/>
    <w:rsid w:val="00343F6D"/>
    <w:rsid w:val="00351EFD"/>
    <w:rsid w:val="003929A6"/>
    <w:rsid w:val="003948FF"/>
    <w:rsid w:val="003B05AE"/>
    <w:rsid w:val="003C2FD5"/>
    <w:rsid w:val="003E69AC"/>
    <w:rsid w:val="003F2638"/>
    <w:rsid w:val="003F6810"/>
    <w:rsid w:val="00404873"/>
    <w:rsid w:val="00412ABA"/>
    <w:rsid w:val="00412D44"/>
    <w:rsid w:val="00416051"/>
    <w:rsid w:val="00424214"/>
    <w:rsid w:val="00473C4D"/>
    <w:rsid w:val="00492111"/>
    <w:rsid w:val="004A1271"/>
    <w:rsid w:val="004D0C79"/>
    <w:rsid w:val="004F53D9"/>
    <w:rsid w:val="00517135"/>
    <w:rsid w:val="005215E1"/>
    <w:rsid w:val="005343CB"/>
    <w:rsid w:val="00543868"/>
    <w:rsid w:val="00547876"/>
    <w:rsid w:val="00547BF5"/>
    <w:rsid w:val="0055238E"/>
    <w:rsid w:val="00552E30"/>
    <w:rsid w:val="00553409"/>
    <w:rsid w:val="005767E7"/>
    <w:rsid w:val="00596E06"/>
    <w:rsid w:val="005A58CC"/>
    <w:rsid w:val="005B276F"/>
    <w:rsid w:val="005C29AD"/>
    <w:rsid w:val="006077B5"/>
    <w:rsid w:val="00617757"/>
    <w:rsid w:val="00623903"/>
    <w:rsid w:val="0065501E"/>
    <w:rsid w:val="00685733"/>
    <w:rsid w:val="006A5804"/>
    <w:rsid w:val="006D55F9"/>
    <w:rsid w:val="006E00EB"/>
    <w:rsid w:val="006E424D"/>
    <w:rsid w:val="006F4104"/>
    <w:rsid w:val="006F480A"/>
    <w:rsid w:val="0070676B"/>
    <w:rsid w:val="00721565"/>
    <w:rsid w:val="00721F1A"/>
    <w:rsid w:val="007321EA"/>
    <w:rsid w:val="007329B6"/>
    <w:rsid w:val="00736525"/>
    <w:rsid w:val="007678E2"/>
    <w:rsid w:val="007719D4"/>
    <w:rsid w:val="00772C83"/>
    <w:rsid w:val="0077353F"/>
    <w:rsid w:val="007E22CE"/>
    <w:rsid w:val="007E5AC7"/>
    <w:rsid w:val="007F10CC"/>
    <w:rsid w:val="008030B5"/>
    <w:rsid w:val="008520CE"/>
    <w:rsid w:val="0089471D"/>
    <w:rsid w:val="00895920"/>
    <w:rsid w:val="008A0937"/>
    <w:rsid w:val="008A4193"/>
    <w:rsid w:val="008A4598"/>
    <w:rsid w:val="008C6706"/>
    <w:rsid w:val="008C7BE9"/>
    <w:rsid w:val="008D240F"/>
    <w:rsid w:val="008F342C"/>
    <w:rsid w:val="00925A7E"/>
    <w:rsid w:val="00947FC8"/>
    <w:rsid w:val="009510C4"/>
    <w:rsid w:val="009615BE"/>
    <w:rsid w:val="00961B34"/>
    <w:rsid w:val="00964E3C"/>
    <w:rsid w:val="00966864"/>
    <w:rsid w:val="00974E7A"/>
    <w:rsid w:val="009952AA"/>
    <w:rsid w:val="009A07CE"/>
    <w:rsid w:val="009A44BE"/>
    <w:rsid w:val="009D7EF7"/>
    <w:rsid w:val="009E3302"/>
    <w:rsid w:val="009E50D1"/>
    <w:rsid w:val="009F075E"/>
    <w:rsid w:val="00A17CB5"/>
    <w:rsid w:val="00A310A6"/>
    <w:rsid w:val="00A74F7F"/>
    <w:rsid w:val="00A801A5"/>
    <w:rsid w:val="00A84D9E"/>
    <w:rsid w:val="00A90AD6"/>
    <w:rsid w:val="00A94A3C"/>
    <w:rsid w:val="00AD142C"/>
    <w:rsid w:val="00AD1D56"/>
    <w:rsid w:val="00AD7D63"/>
    <w:rsid w:val="00AE3DEE"/>
    <w:rsid w:val="00AF68BD"/>
    <w:rsid w:val="00B01CB9"/>
    <w:rsid w:val="00B0354C"/>
    <w:rsid w:val="00B05CEF"/>
    <w:rsid w:val="00B44419"/>
    <w:rsid w:val="00B4557D"/>
    <w:rsid w:val="00B47D6C"/>
    <w:rsid w:val="00B5642F"/>
    <w:rsid w:val="00B614AC"/>
    <w:rsid w:val="00B72A6B"/>
    <w:rsid w:val="00B81178"/>
    <w:rsid w:val="00BA5FE1"/>
    <w:rsid w:val="00BB2308"/>
    <w:rsid w:val="00BC2EC8"/>
    <w:rsid w:val="00BC4BB0"/>
    <w:rsid w:val="00BD105A"/>
    <w:rsid w:val="00BD3E87"/>
    <w:rsid w:val="00BF2E8B"/>
    <w:rsid w:val="00BF6E32"/>
    <w:rsid w:val="00C31E34"/>
    <w:rsid w:val="00C33D13"/>
    <w:rsid w:val="00C36C79"/>
    <w:rsid w:val="00C667FE"/>
    <w:rsid w:val="00C8692A"/>
    <w:rsid w:val="00C9798B"/>
    <w:rsid w:val="00CD75E3"/>
    <w:rsid w:val="00CE182D"/>
    <w:rsid w:val="00CE5293"/>
    <w:rsid w:val="00CE6110"/>
    <w:rsid w:val="00D064B2"/>
    <w:rsid w:val="00D23B56"/>
    <w:rsid w:val="00D2434F"/>
    <w:rsid w:val="00D61008"/>
    <w:rsid w:val="00D703A1"/>
    <w:rsid w:val="00DB2E6E"/>
    <w:rsid w:val="00DB4F42"/>
    <w:rsid w:val="00DE4CDE"/>
    <w:rsid w:val="00E65982"/>
    <w:rsid w:val="00E8024E"/>
    <w:rsid w:val="00EA22C5"/>
    <w:rsid w:val="00EA3812"/>
    <w:rsid w:val="00EA6F8D"/>
    <w:rsid w:val="00ED6B7E"/>
    <w:rsid w:val="00EE34EB"/>
    <w:rsid w:val="00EE3581"/>
    <w:rsid w:val="00EF4364"/>
    <w:rsid w:val="00F13AAE"/>
    <w:rsid w:val="00F52F6E"/>
    <w:rsid w:val="00F54417"/>
    <w:rsid w:val="00F56EA4"/>
    <w:rsid w:val="00F668A7"/>
    <w:rsid w:val="00F71057"/>
    <w:rsid w:val="00F86864"/>
    <w:rsid w:val="00F913B1"/>
    <w:rsid w:val="00FE1D89"/>
    <w:rsid w:val="00FF6EA7"/>
    <w:rsid w:val="00FF78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4FC44"/>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Pages>
  <Words>324</Words>
  <Characters>1949</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47</cp:revision>
  <cp:lastPrinted>2020-02-17T09:48:00Z</cp:lastPrinted>
  <dcterms:created xsi:type="dcterms:W3CDTF">2021-03-08T11:29:00Z</dcterms:created>
  <dcterms:modified xsi:type="dcterms:W3CDTF">2026-03-10T11:35:00Z</dcterms:modified>
</cp:coreProperties>
</file>